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F571D8F" w:rsidR="00E737EE" w:rsidRPr="000743B0" w:rsidRDefault="00ED5146" w:rsidP="00ED5146">
      <w:pPr>
        <w:ind w:left="567" w:hanging="567"/>
        <w:rPr>
          <w:rFonts w:cs="Arial"/>
          <w:b/>
          <w:sz w:val="24"/>
        </w:rPr>
      </w:pPr>
      <w:r w:rsidRPr="00ED5146">
        <w:rPr>
          <w:rFonts w:eastAsia="Calibri" w:cs="Arial"/>
          <w:b/>
          <w:sz w:val="24"/>
          <w:szCs w:val="22"/>
          <w:lang w:eastAsia="en-US"/>
        </w:rPr>
        <w:t>1.</w:t>
      </w:r>
      <w:r>
        <w:rPr>
          <w:rFonts w:cs="Arial"/>
          <w:b/>
          <w:sz w:val="24"/>
        </w:rPr>
        <w:tab/>
      </w:r>
      <w:r w:rsidR="00E737EE"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77777777" w:rsidR="00ED5146" w:rsidRDefault="00ED5146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1C50A52" w14:textId="0501F7FE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>
        <w:rPr>
          <w:rFonts w:cs="Arial"/>
          <w:b/>
          <w:sz w:val="24"/>
        </w:rPr>
        <w:lastRenderedPageBreak/>
        <w:t>2.</w:t>
      </w:r>
      <w:r>
        <w:rPr>
          <w:rFonts w:cs="Arial"/>
          <w:b/>
          <w:sz w:val="24"/>
        </w:rPr>
        <w:tab/>
      </w: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AA729" w14:textId="77777777" w:rsidR="00BD33BC" w:rsidRDefault="00BD33BC">
      <w:r>
        <w:separator/>
      </w:r>
    </w:p>
  </w:endnote>
  <w:endnote w:type="continuationSeparator" w:id="0">
    <w:p w14:paraId="198429D8" w14:textId="77777777" w:rsidR="00BD33BC" w:rsidRDefault="00BD3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C9FB2" w14:textId="77777777" w:rsidR="00542905" w:rsidRDefault="0054290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54BF69BA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542905">
      <w:rPr>
        <w:rFonts w:cs="Arial"/>
        <w:sz w:val="18"/>
        <w:szCs w:val="18"/>
      </w:rPr>
      <w:t xml:space="preserve">Stand: </w:t>
    </w:r>
    <w:r w:rsidR="00542905" w:rsidRPr="00542905">
      <w:rPr>
        <w:rFonts w:cs="Arial"/>
        <w:sz w:val="18"/>
        <w:szCs w:val="18"/>
      </w:rPr>
      <w:t>24.04.2026</w:t>
    </w:r>
    <w:r w:rsidRPr="00542905">
      <w:rPr>
        <w:rFonts w:cs="Arial"/>
        <w:sz w:val="18"/>
        <w:szCs w:val="18"/>
      </w:rPr>
      <w:tab/>
    </w:r>
    <w:r w:rsidRPr="00542905">
      <w:rPr>
        <w:rFonts w:cs="Arial"/>
        <w:sz w:val="18"/>
        <w:szCs w:val="18"/>
      </w:rPr>
      <w:tab/>
      <w:t xml:space="preserve">Seite </w:t>
    </w:r>
    <w:r w:rsidRPr="00542905">
      <w:rPr>
        <w:rFonts w:cs="Arial"/>
        <w:sz w:val="18"/>
        <w:szCs w:val="18"/>
      </w:rPr>
      <w:fldChar w:fldCharType="begin"/>
    </w:r>
    <w:r w:rsidRPr="00542905">
      <w:rPr>
        <w:rFonts w:cs="Arial"/>
        <w:sz w:val="18"/>
        <w:szCs w:val="18"/>
      </w:rPr>
      <w:instrText>PAGE</w:instrText>
    </w:r>
    <w:r w:rsidRPr="00542905">
      <w:rPr>
        <w:rFonts w:cs="Arial"/>
        <w:sz w:val="18"/>
        <w:szCs w:val="18"/>
      </w:rPr>
      <w:fldChar w:fldCharType="separate"/>
    </w:r>
    <w:r w:rsidRPr="00542905">
      <w:rPr>
        <w:rFonts w:cs="Arial"/>
        <w:sz w:val="18"/>
        <w:szCs w:val="18"/>
      </w:rPr>
      <w:t>1</w:t>
    </w:r>
    <w:r w:rsidRPr="00542905">
      <w:rPr>
        <w:rFonts w:cs="Arial"/>
        <w:noProof/>
        <w:sz w:val="18"/>
        <w:szCs w:val="18"/>
      </w:rPr>
      <w:fldChar w:fldCharType="end"/>
    </w:r>
    <w:r w:rsidRPr="00542905">
      <w:rPr>
        <w:rFonts w:cs="Arial"/>
        <w:sz w:val="18"/>
        <w:szCs w:val="18"/>
      </w:rPr>
      <w:t xml:space="preserve"> von </w:t>
    </w:r>
    <w:r w:rsidRPr="00542905">
      <w:rPr>
        <w:rFonts w:cs="Arial"/>
        <w:sz w:val="18"/>
        <w:szCs w:val="18"/>
      </w:rPr>
      <w:fldChar w:fldCharType="begin"/>
    </w:r>
    <w:r w:rsidRPr="00542905">
      <w:rPr>
        <w:rFonts w:cs="Arial"/>
        <w:sz w:val="18"/>
        <w:szCs w:val="18"/>
      </w:rPr>
      <w:instrText>NUMPAGES</w:instrText>
    </w:r>
    <w:r w:rsidRPr="00542905">
      <w:rPr>
        <w:rFonts w:cs="Arial"/>
        <w:sz w:val="18"/>
        <w:szCs w:val="18"/>
      </w:rPr>
      <w:fldChar w:fldCharType="separate"/>
    </w:r>
    <w:r w:rsidRPr="00542905">
      <w:rPr>
        <w:rFonts w:cs="Arial"/>
        <w:sz w:val="18"/>
        <w:szCs w:val="18"/>
      </w:rPr>
      <w:t>1</w:t>
    </w:r>
    <w:r w:rsidRPr="00542905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68C560D2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D51326">
      <w:rPr>
        <w:rFonts w:cs="Arial"/>
        <w:color w:val="A6A6A6" w:themeColor="background1" w:themeShade="A6"/>
        <w:sz w:val="14"/>
        <w:szCs w:val="16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</w:t>
    </w:r>
    <w:r w:rsidR="00275F61">
      <w:rPr>
        <w:rFonts w:cs="Arial"/>
        <w:color w:val="A6A6A6" w:themeColor="background1" w:themeShade="A6"/>
        <w:sz w:val="14"/>
        <w:szCs w:val="16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86A19" w14:textId="77777777" w:rsidR="00542905" w:rsidRDefault="0054290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BC5BC" w14:textId="77777777" w:rsidR="00BD33BC" w:rsidRDefault="00BD33BC">
      <w:r>
        <w:separator/>
      </w:r>
    </w:p>
  </w:footnote>
  <w:footnote w:type="continuationSeparator" w:id="0">
    <w:p w14:paraId="17A38DFF" w14:textId="77777777" w:rsidR="00BD33BC" w:rsidRDefault="00BD3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95534" w14:textId="77777777" w:rsidR="00542905" w:rsidRDefault="0054290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BD9A" w14:textId="77777777" w:rsidR="00542905" w:rsidRPr="00653766" w:rsidRDefault="00542905" w:rsidP="00542905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>Auftraggeber: Samtgemeinde Meinersen</w:t>
    </w:r>
  </w:p>
  <w:p w14:paraId="52609390" w14:textId="77777777" w:rsidR="00542905" w:rsidRPr="00653766" w:rsidRDefault="00542905" w:rsidP="00542905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  <w:lang w:val="x-none"/>
      </w:rPr>
      <w:t xml:space="preserve">Projekt: Neubau Friedhofskapelle </w:t>
    </w:r>
  </w:p>
  <w:p w14:paraId="5E09D440" w14:textId="77777777" w:rsidR="00542905" w:rsidRPr="00653766" w:rsidRDefault="00542905" w:rsidP="00542905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>Los 1 – Objektplanung Gebäude und Innenräume</w:t>
    </w:r>
  </w:p>
  <w:p w14:paraId="0CD7C561" w14:textId="3C85125D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 – Verpflichtungserklärung</w:t>
    </w:r>
    <w:r w:rsidR="00ED5146">
      <w:rPr>
        <w:rFonts w:cs="Arial"/>
        <w:sz w:val="18"/>
        <w:szCs w:val="18"/>
      </w:rPr>
      <w:t>en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62608" w14:textId="77777777" w:rsidR="00542905" w:rsidRDefault="0054290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AwZV2s4OA57wZoBlfRX0tRCNcX/3MmxjHw3jBLQztnVB6KSmzx3FcHd/b2XR1r4xWkOUr+B+c5dlpQigk1Nhuw==" w:salt="TXZc9RPix7uKfQByNOEAD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39F3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5F61"/>
    <w:rsid w:val="00276E60"/>
    <w:rsid w:val="00287720"/>
    <w:rsid w:val="00292102"/>
    <w:rsid w:val="002974C3"/>
    <w:rsid w:val="002975FF"/>
    <w:rsid w:val="00297BDD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957A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2905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760C7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33BC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132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lastModifiedBy>Vera Starr</cp:lastModifiedBy>
  <cp:revision>9</cp:revision>
  <cp:lastPrinted>2016-07-14T11:58:00Z</cp:lastPrinted>
  <dcterms:created xsi:type="dcterms:W3CDTF">2022-10-27T13:28:00Z</dcterms:created>
  <dcterms:modified xsi:type="dcterms:W3CDTF">2026-04-24T09:03:00Z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